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557895AB" w:rsidR="00104EFB" w:rsidRDefault="00104EFB" w:rsidP="00104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D52283">
        <w:rPr>
          <w:b/>
          <w:noProof/>
          <w:sz w:val="24"/>
        </w:rPr>
        <w:t>7</w:t>
      </w:r>
      <w:fldSimple w:instr=" DOCPROPERTY  MtgTitle  \* MERGEFORMAT ">
        <w:r>
          <w:rPr>
            <w:b/>
            <w:noProof/>
            <w:sz w:val="24"/>
          </w:rPr>
          <w:t>-e</w:t>
        </w:r>
      </w:fldSimple>
      <w:r>
        <w:rPr>
          <w:b/>
          <w:i/>
          <w:noProof/>
          <w:sz w:val="28"/>
        </w:rPr>
        <w:tab/>
      </w:r>
      <w:r w:rsidR="000C3C09" w:rsidRPr="000C3C09">
        <w:rPr>
          <w:b/>
          <w:noProof/>
          <w:sz w:val="24"/>
        </w:rPr>
        <w:t>R4-2014286</w:t>
      </w:r>
    </w:p>
    <w:p w14:paraId="726A9933" w14:textId="37512704" w:rsidR="00104EFB" w:rsidRDefault="0048348F"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104EFB" w:rsidRPr="00BF1228">
        <w:rPr>
          <w:b/>
          <w:sz w:val="24"/>
          <w:szCs w:val="24"/>
          <w:lang w:eastAsia="zh-CN"/>
        </w:rPr>
        <w:t>-</w:t>
      </w:r>
      <w:r w:rsidR="00D52283">
        <w:rPr>
          <w:b/>
          <w:sz w:val="24"/>
          <w:szCs w:val="24"/>
          <w:lang w:eastAsia="zh-CN"/>
        </w:rPr>
        <w:t>13</w:t>
      </w:r>
      <w:r w:rsidR="00104EFB" w:rsidRPr="00BF1228">
        <w:rPr>
          <w:b/>
          <w:sz w:val="24"/>
          <w:szCs w:val="24"/>
          <w:lang w:eastAsia="zh-CN"/>
        </w:rPr>
        <w:t xml:space="preserve"> </w:t>
      </w:r>
      <w:proofErr w:type="gramStart"/>
      <w:r w:rsidR="00D52283">
        <w:rPr>
          <w:b/>
          <w:sz w:val="24"/>
          <w:szCs w:val="24"/>
          <w:lang w:eastAsia="zh-CN"/>
        </w:rPr>
        <w:t>Nov</w:t>
      </w:r>
      <w:r w:rsidR="00104EFB" w:rsidRPr="00BF1228">
        <w:rPr>
          <w:b/>
          <w:sz w:val="24"/>
          <w:szCs w:val="24"/>
          <w:lang w:eastAsia="zh-CN"/>
        </w:rPr>
        <w:t>.,</w:t>
      </w:r>
      <w:proofErr w:type="gramEnd"/>
      <w:r w:rsidR="00104EFB" w:rsidRPr="00BF1228">
        <w:rPr>
          <w:b/>
          <w:sz w:val="24"/>
          <w:szCs w:val="24"/>
          <w:lang w:eastAsia="zh-CN"/>
        </w:rPr>
        <w:t xml:space="preserve"> 2020</w:t>
      </w:r>
    </w:p>
    <w:p w14:paraId="038E9536" w14:textId="6684ADB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0C206A">
        <w:rPr>
          <w:rFonts w:ascii="Arial" w:hAnsi="Arial" w:cs="Arial"/>
          <w:b/>
          <w:sz w:val="22"/>
          <w:szCs w:val="22"/>
        </w:rPr>
        <w:t>12.4.1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6AC4AE"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0C206A" w:rsidRPr="000C206A">
        <w:rPr>
          <w:rFonts w:ascii="Arial" w:hAnsi="Arial" w:cs="Arial"/>
          <w:b/>
          <w:sz w:val="22"/>
          <w:szCs w:val="22"/>
        </w:rPr>
        <w:t xml:space="preserve">Work plan for R17 </w:t>
      </w:r>
      <w:r w:rsidR="00FD0E62" w:rsidRPr="00FD0E62">
        <w:rPr>
          <w:rFonts w:ascii="Arial" w:hAnsi="Arial" w:cs="Arial"/>
          <w:b/>
          <w:sz w:val="22"/>
          <w:szCs w:val="22"/>
        </w:rPr>
        <w:t xml:space="preserve">Further RRM enhancement for NR and MR-DC </w:t>
      </w:r>
      <w:r w:rsidR="000C206A">
        <w:rPr>
          <w:rFonts w:ascii="Arial" w:hAnsi="Arial" w:cs="Arial"/>
          <w:b/>
          <w:sz w:val="22"/>
          <w:szCs w:val="22"/>
        </w:rPr>
        <w:t>WI</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62AEE357" w:rsidR="00CD67E8" w:rsidRDefault="0054789C" w:rsidP="000C206A">
      <w:pPr>
        <w:jc w:val="both"/>
        <w:rPr>
          <w:lang w:val="en-US" w:eastAsia="zh-CN"/>
        </w:rPr>
      </w:pPr>
      <w:r>
        <w:rPr>
          <w:lang w:val="en-US" w:eastAsia="zh-CN"/>
        </w:rPr>
        <w:t>In last RAN plenary #89e meeting</w:t>
      </w:r>
      <w:r w:rsidR="000C206A">
        <w:rPr>
          <w:lang w:val="en-US" w:eastAsia="zh-CN"/>
        </w:rPr>
        <w:t>,</w:t>
      </w:r>
      <w:r>
        <w:rPr>
          <w:lang w:val="en-US" w:eastAsia="zh-CN"/>
        </w:rPr>
        <w:t xml:space="preserve"> </w:t>
      </w:r>
      <w:r w:rsidR="000C206A">
        <w:rPr>
          <w:lang w:val="en-US" w:eastAsia="zh-CN"/>
        </w:rPr>
        <w:t>t</w:t>
      </w:r>
      <w:r w:rsidR="000C206A" w:rsidRPr="000C206A">
        <w:rPr>
          <w:lang w:val="en-US" w:eastAsia="zh-CN"/>
        </w:rPr>
        <w:t>he new WID</w:t>
      </w:r>
      <w:r w:rsidR="000C206A">
        <w:rPr>
          <w:lang w:val="en-US" w:eastAsia="zh-CN"/>
        </w:rPr>
        <w:t xml:space="preserve"> of</w:t>
      </w:r>
      <w:r w:rsidR="000C206A" w:rsidRPr="000C206A">
        <w:rPr>
          <w:lang w:val="en-US" w:eastAsia="zh-CN"/>
        </w:rPr>
        <w:t xml:space="preserve"> Further RRM enhancement for NR and MR-DC </w:t>
      </w:r>
      <w:r w:rsidR="00FD0E62">
        <w:rPr>
          <w:lang w:val="en-US" w:eastAsia="zh-CN"/>
        </w:rPr>
        <w:t>[1]</w:t>
      </w:r>
      <w:r w:rsidR="000C206A" w:rsidRPr="000C206A">
        <w:rPr>
          <w:lang w:val="en-US" w:eastAsia="zh-CN"/>
        </w:rPr>
        <w:t xml:space="preserve"> has been approved</w:t>
      </w:r>
      <w:r w:rsidR="000C206A">
        <w:rPr>
          <w:lang w:val="en-US" w:eastAsia="zh-CN"/>
        </w:rPr>
        <w:t>. The scope of this WI is:</w:t>
      </w:r>
    </w:p>
    <w:tbl>
      <w:tblPr>
        <w:tblStyle w:val="TableGrid"/>
        <w:tblW w:w="0" w:type="auto"/>
        <w:tblLook w:val="04A0" w:firstRow="1" w:lastRow="0" w:firstColumn="1" w:lastColumn="0" w:noHBand="0" w:noVBand="1"/>
      </w:tblPr>
      <w:tblGrid>
        <w:gridCol w:w="9629"/>
      </w:tblGrid>
      <w:tr w:rsidR="000C206A" w14:paraId="175885C5" w14:textId="77777777" w:rsidTr="000C206A">
        <w:tc>
          <w:tcPr>
            <w:tcW w:w="9629" w:type="dxa"/>
          </w:tcPr>
          <w:p w14:paraId="3A109D86" w14:textId="77777777" w:rsidR="000C206A" w:rsidRPr="009D6AD1" w:rsidRDefault="000C206A" w:rsidP="000C206A">
            <w:pPr>
              <w:pStyle w:val="NormalWeb"/>
              <w:numPr>
                <w:ilvl w:val="0"/>
                <w:numId w:val="12"/>
              </w:numPr>
              <w:spacing w:before="0" w:beforeAutospacing="0" w:after="120" w:afterAutospacing="0"/>
              <w:rPr>
                <w:bCs/>
                <w:kern w:val="24"/>
                <w:sz w:val="20"/>
                <w:szCs w:val="20"/>
                <w:lang w:val="en-GB"/>
              </w:rPr>
            </w:pPr>
            <w:r w:rsidRPr="009D6AD1">
              <w:rPr>
                <w:bCs/>
                <w:kern w:val="24"/>
                <w:sz w:val="20"/>
                <w:szCs w:val="20"/>
                <w:lang w:val="en-GB"/>
              </w:rPr>
              <w:t>SRS antenna port switching</w:t>
            </w:r>
            <w:r>
              <w:rPr>
                <w:bCs/>
                <w:kern w:val="24"/>
                <w:sz w:val="20"/>
                <w:szCs w:val="20"/>
                <w:lang w:val="en-GB"/>
              </w:rPr>
              <w:t xml:space="preserve"> [RAN4]</w:t>
            </w:r>
          </w:p>
          <w:p w14:paraId="2A77F80B" w14:textId="77777777" w:rsidR="000C206A"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Specify RRM requirement for SRS antenna port switching</w:t>
            </w:r>
            <w:r>
              <w:rPr>
                <w:kern w:val="24"/>
                <w:sz w:val="20"/>
                <w:szCs w:val="20"/>
              </w:rPr>
              <w:t>, e.g.</w:t>
            </w:r>
          </w:p>
          <w:p w14:paraId="57739A15" w14:textId="77777777" w:rsidR="000C206A" w:rsidRDefault="000C206A" w:rsidP="000C206A">
            <w:pPr>
              <w:pStyle w:val="ListParagraph"/>
              <w:widowControl/>
              <w:numPr>
                <w:ilvl w:val="2"/>
                <w:numId w:val="11"/>
              </w:numPr>
              <w:autoSpaceDE/>
              <w:autoSpaceDN/>
              <w:adjustRightInd/>
              <w:spacing w:after="120" w:line="240" w:lineRule="auto"/>
              <w:ind w:firstLineChars="0"/>
              <w:rPr>
                <w:kern w:val="24"/>
                <w:sz w:val="20"/>
                <w:szCs w:val="20"/>
              </w:rPr>
            </w:pPr>
            <w:r>
              <w:rPr>
                <w:kern w:val="24"/>
                <w:sz w:val="20"/>
                <w:szCs w:val="20"/>
              </w:rPr>
              <w:t>Interruption requirement</w:t>
            </w:r>
          </w:p>
          <w:p w14:paraId="08EAFA8A" w14:textId="77777777" w:rsidR="000C206A" w:rsidRDefault="000C206A" w:rsidP="000C206A">
            <w:pPr>
              <w:pStyle w:val="ListParagraph"/>
              <w:widowControl/>
              <w:numPr>
                <w:ilvl w:val="2"/>
                <w:numId w:val="11"/>
              </w:numPr>
              <w:autoSpaceDE/>
              <w:autoSpaceDN/>
              <w:adjustRightInd/>
              <w:spacing w:after="120" w:line="240" w:lineRule="auto"/>
              <w:ind w:firstLineChars="0"/>
              <w:rPr>
                <w:kern w:val="24"/>
                <w:sz w:val="20"/>
                <w:szCs w:val="20"/>
              </w:rPr>
            </w:pPr>
            <w:r>
              <w:rPr>
                <w:kern w:val="24"/>
                <w:sz w:val="20"/>
                <w:szCs w:val="20"/>
              </w:rPr>
              <w:t>Potential impact on other RRM requirements</w:t>
            </w:r>
          </w:p>
          <w:p w14:paraId="399A2A9E" w14:textId="77777777" w:rsidR="000C206A" w:rsidRPr="00727179" w:rsidRDefault="000C206A" w:rsidP="000C206A">
            <w:pPr>
              <w:pStyle w:val="NormalWeb"/>
              <w:numPr>
                <w:ilvl w:val="0"/>
                <w:numId w:val="12"/>
              </w:numPr>
              <w:spacing w:before="0" w:beforeAutospacing="0" w:after="120" w:afterAutospacing="0"/>
              <w:rPr>
                <w:bCs/>
                <w:kern w:val="24"/>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6A61C8DC" w14:textId="77777777" w:rsidR="000C206A" w:rsidRPr="00727179" w:rsidRDefault="000C206A" w:rsidP="000C206A">
            <w:pPr>
              <w:pStyle w:val="ListParagraph"/>
              <w:widowControl/>
              <w:numPr>
                <w:ilvl w:val="1"/>
                <w:numId w:val="11"/>
              </w:numPr>
              <w:autoSpaceDE/>
              <w:autoSpaceDN/>
              <w:adjustRightInd/>
              <w:spacing w:after="120" w:line="240" w:lineRule="auto"/>
              <w:ind w:firstLineChars="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44639B7B"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from NR SA to EN-DC</w:t>
            </w:r>
          </w:p>
          <w:p w14:paraId="3C508551"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from EN-DC to EN-DC</w:t>
            </w:r>
          </w:p>
          <w:p w14:paraId="781740C6"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from NE-DC to NE-DC</w:t>
            </w:r>
          </w:p>
          <w:p w14:paraId="2F1CEFA8"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from NR-DC to NR-DC</w:t>
            </w:r>
          </w:p>
          <w:p w14:paraId="0422C019" w14:textId="77777777" w:rsidR="000C206A" w:rsidRPr="00727179" w:rsidRDefault="000C206A" w:rsidP="000C206A">
            <w:pPr>
              <w:pStyle w:val="ListParagraph"/>
              <w:widowControl/>
              <w:numPr>
                <w:ilvl w:val="1"/>
                <w:numId w:val="11"/>
              </w:numPr>
              <w:autoSpaceDE/>
              <w:autoSpaceDN/>
              <w:adjustRightInd/>
              <w:spacing w:after="120" w:line="240" w:lineRule="auto"/>
              <w:ind w:firstLineChars="0"/>
              <w:rPr>
                <w:kern w:val="24"/>
              </w:rPr>
            </w:pPr>
            <w:r w:rsidRPr="00727179">
              <w:rPr>
                <w:kern w:val="24"/>
                <w:sz w:val="20"/>
                <w:szCs w:val="20"/>
              </w:rPr>
              <w:t xml:space="preserve">Study the UE behavior for HO with </w:t>
            </w:r>
            <w:proofErr w:type="spellStart"/>
            <w:r w:rsidRPr="00727179">
              <w:rPr>
                <w:kern w:val="24"/>
                <w:sz w:val="20"/>
                <w:szCs w:val="20"/>
              </w:rPr>
              <w:t>PSCell</w:t>
            </w:r>
            <w:proofErr w:type="spellEnd"/>
          </w:p>
          <w:p w14:paraId="44303E2C"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09CDF594" w14:textId="77777777" w:rsidR="000C206A" w:rsidRPr="00727179" w:rsidRDefault="000C206A" w:rsidP="000C206A">
            <w:pPr>
              <w:pStyle w:val="ListParagraph"/>
              <w:widowControl/>
              <w:numPr>
                <w:ilvl w:val="2"/>
                <w:numId w:val="11"/>
              </w:numPr>
              <w:autoSpaceDE/>
              <w:autoSpaceDN/>
              <w:adjustRightInd/>
              <w:spacing w:after="120" w:line="240" w:lineRule="auto"/>
              <w:ind w:firstLineChars="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3D52EF34" w14:textId="77777777" w:rsidR="000C206A" w:rsidRPr="00727179"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31AF7FD3" w14:textId="77777777" w:rsidR="000C206A" w:rsidRPr="009D6AD1" w:rsidRDefault="000C206A" w:rsidP="000C206A">
            <w:pPr>
              <w:pStyle w:val="NormalWeb"/>
              <w:numPr>
                <w:ilvl w:val="0"/>
                <w:numId w:val="12"/>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34C784A4" w14:textId="77777777" w:rsidR="000C206A" w:rsidRPr="009D6AD1"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653849E3" w14:textId="77777777" w:rsidR="000C206A" w:rsidRPr="009D6AD1"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3B778027" w14:textId="77777777" w:rsidR="000C206A" w:rsidRPr="009D6AD1"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69986B48" w14:textId="78136E5D" w:rsidR="000C206A" w:rsidRPr="000C206A" w:rsidRDefault="000C206A" w:rsidP="000C206A">
            <w:pPr>
              <w:pStyle w:val="ListParagraph"/>
              <w:widowControl/>
              <w:numPr>
                <w:ilvl w:val="1"/>
                <w:numId w:val="11"/>
              </w:numPr>
              <w:autoSpaceDE/>
              <w:autoSpaceDN/>
              <w:adjustRightInd/>
              <w:spacing w:after="120" w:line="240" w:lineRule="auto"/>
              <w:ind w:firstLineChars="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tc>
      </w:tr>
    </w:tbl>
    <w:p w14:paraId="061B78B5" w14:textId="1C229AA4" w:rsidR="000C206A" w:rsidRDefault="000C206A" w:rsidP="000C206A">
      <w:pPr>
        <w:jc w:val="both"/>
        <w:rPr>
          <w:lang w:eastAsia="zh-CN"/>
        </w:rPr>
      </w:pPr>
    </w:p>
    <w:p w14:paraId="769354B3" w14:textId="1D96EDBD" w:rsidR="000C206A" w:rsidRPr="00D52283" w:rsidRDefault="000C206A" w:rsidP="000C206A">
      <w:pPr>
        <w:jc w:val="both"/>
        <w:rPr>
          <w:lang w:eastAsia="zh-CN"/>
        </w:rPr>
      </w:pPr>
      <w:r>
        <w:rPr>
          <w:lang w:eastAsia="zh-CN"/>
        </w:rPr>
        <w:t xml:space="preserve">Based on the time budget in </w:t>
      </w:r>
      <w:r w:rsidRPr="000C206A">
        <w:rPr>
          <w:lang w:val="en-US" w:eastAsia="zh-CN"/>
        </w:rPr>
        <w:t>RP-202053</w:t>
      </w:r>
      <w:r>
        <w:rPr>
          <w:lang w:val="en-US" w:eastAsia="zh-CN"/>
        </w:rPr>
        <w:t>, the following work plan is proposed.</w:t>
      </w:r>
    </w:p>
    <w:p w14:paraId="11114A88" w14:textId="51540CB0" w:rsidR="00712CC1" w:rsidRDefault="000C206A" w:rsidP="00712CC1">
      <w:pPr>
        <w:pStyle w:val="Heading1"/>
        <w:numPr>
          <w:ilvl w:val="0"/>
          <w:numId w:val="10"/>
        </w:numPr>
        <w:pBdr>
          <w:top w:val="single" w:sz="12" w:space="2" w:color="auto"/>
        </w:pBdr>
        <w:tabs>
          <w:tab w:val="num" w:pos="45"/>
        </w:tabs>
        <w:jc w:val="both"/>
        <w:rPr>
          <w:sz w:val="32"/>
        </w:rPr>
      </w:pPr>
      <w:r>
        <w:rPr>
          <w:sz w:val="32"/>
        </w:rPr>
        <w:t>Work plan for</w:t>
      </w:r>
      <w:r w:rsidRPr="000C206A">
        <w:t xml:space="preserve"> </w:t>
      </w:r>
      <w:r w:rsidRPr="000C206A">
        <w:rPr>
          <w:sz w:val="32"/>
        </w:rPr>
        <w:t>R17 NR RRM further enhancement WI</w:t>
      </w:r>
    </w:p>
    <w:p w14:paraId="5E422DAB" w14:textId="4277BB99" w:rsidR="000C206A" w:rsidRPr="00FD0E62" w:rsidRDefault="000C206A"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#97e meeting (</w:t>
      </w:r>
      <w:proofErr w:type="gramStart"/>
      <w:r w:rsidRPr="00FD0E62">
        <w:rPr>
          <w:b/>
          <w:bCs/>
          <w:color w:val="000000"/>
          <w:u w:val="single"/>
          <w:lang w:val="en-US" w:eastAsia="zh-CN"/>
        </w:rPr>
        <w:t>Nov</w:t>
      </w:r>
      <w:r w:rsidR="00FD0E62">
        <w:rPr>
          <w:b/>
          <w:bCs/>
          <w:color w:val="000000"/>
          <w:u w:val="single"/>
          <w:lang w:val="en-US" w:eastAsia="zh-CN"/>
        </w:rPr>
        <w:t>ember</w:t>
      </w:r>
      <w:r w:rsidRPr="00FD0E62">
        <w:rPr>
          <w:b/>
          <w:bCs/>
          <w:color w:val="000000"/>
          <w:u w:val="single"/>
          <w:lang w:val="en-US" w:eastAsia="zh-CN"/>
        </w:rPr>
        <w:t>,</w:t>
      </w:r>
      <w:proofErr w:type="gramEnd"/>
      <w:r w:rsidRPr="00FD0E62">
        <w:rPr>
          <w:b/>
          <w:bCs/>
          <w:color w:val="000000"/>
          <w:u w:val="single"/>
          <w:lang w:val="en-US" w:eastAsia="zh-CN"/>
        </w:rPr>
        <w:t xml:space="preserve"> 2020)</w:t>
      </w:r>
    </w:p>
    <w:p w14:paraId="2BDEDAE7"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Discuss to achieve consensus on the work plan</w:t>
      </w:r>
    </w:p>
    <w:p w14:paraId="1F80AB55" w14:textId="61EC60B5" w:rsidR="000C206A" w:rsidRPr="00FD0E62" w:rsidRDefault="000C206A"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#98e meeting (</w:t>
      </w:r>
      <w:proofErr w:type="gramStart"/>
      <w:r w:rsidR="00FD0E62" w:rsidRPr="00FD0E62">
        <w:rPr>
          <w:b/>
          <w:bCs/>
          <w:color w:val="000000"/>
          <w:u w:val="single"/>
          <w:lang w:val="en-US" w:eastAsia="zh-CN"/>
        </w:rPr>
        <w:t>Feb</w:t>
      </w:r>
      <w:r w:rsidR="00FD0E62">
        <w:rPr>
          <w:b/>
          <w:bCs/>
          <w:color w:val="000000"/>
          <w:u w:val="single"/>
          <w:lang w:val="en-US" w:eastAsia="zh-CN"/>
        </w:rPr>
        <w:t>ruary</w:t>
      </w:r>
      <w:r w:rsidRPr="00FD0E62">
        <w:rPr>
          <w:b/>
          <w:bCs/>
          <w:color w:val="000000"/>
          <w:u w:val="single"/>
          <w:lang w:val="en-US" w:eastAsia="zh-CN"/>
        </w:rPr>
        <w:t>,</w:t>
      </w:r>
      <w:proofErr w:type="gramEnd"/>
      <w:r w:rsidRPr="00FD0E62">
        <w:rPr>
          <w:b/>
          <w:bCs/>
          <w:color w:val="000000"/>
          <w:u w:val="single"/>
          <w:lang w:val="en-US" w:eastAsia="zh-CN"/>
        </w:rPr>
        <w:t xml:space="preserve"> 2021, 1.5TU, Core part)</w:t>
      </w:r>
    </w:p>
    <w:p w14:paraId="2639A66F"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0CB2BFE7"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Initial discussion on Interruption requirement</w:t>
      </w:r>
    </w:p>
    <w:p w14:paraId="4078B0A6"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lastRenderedPageBreak/>
        <w:t>Discussion and conclude on impact to other RRM requirements</w:t>
      </w:r>
    </w:p>
    <w:p w14:paraId="711D9ED4"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186312A5"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and conclude on scenarios for HO with </w:t>
      </w:r>
      <w:proofErr w:type="spellStart"/>
      <w:r w:rsidRPr="00FD0E62">
        <w:rPr>
          <w:color w:val="000000"/>
          <w:lang w:val="en-US" w:eastAsia="zh-CN"/>
        </w:rPr>
        <w:t>PSCell</w:t>
      </w:r>
      <w:proofErr w:type="spellEnd"/>
      <w:r w:rsidRPr="00FD0E62">
        <w:rPr>
          <w:color w:val="000000"/>
          <w:lang w:val="en-US" w:eastAsia="zh-CN"/>
        </w:rPr>
        <w:t xml:space="preserve"> </w:t>
      </w:r>
    </w:p>
    <w:p w14:paraId="2BCEFF83"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discussion on UE behavior for HO with </w:t>
      </w:r>
      <w:proofErr w:type="spellStart"/>
      <w:r w:rsidRPr="00FD0E62">
        <w:rPr>
          <w:color w:val="000000"/>
          <w:lang w:val="en-US" w:eastAsia="zh-CN"/>
        </w:rPr>
        <w:t>PSCell</w:t>
      </w:r>
      <w:proofErr w:type="spellEnd"/>
    </w:p>
    <w:p w14:paraId="3F2D0793"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3D887B14"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PUCCH </w:t>
      </w:r>
      <w:proofErr w:type="spellStart"/>
      <w:r w:rsidRPr="00FD0E62">
        <w:rPr>
          <w:color w:val="000000"/>
          <w:lang w:val="en-US" w:eastAsia="zh-CN"/>
        </w:rPr>
        <w:t>SCell</w:t>
      </w:r>
      <w:proofErr w:type="spellEnd"/>
      <w:r w:rsidRPr="00FD0E62">
        <w:rPr>
          <w:color w:val="000000"/>
          <w:lang w:val="en-US" w:eastAsia="zh-CN"/>
        </w:rPr>
        <w:t xml:space="preserve"> (including valid TA and invalid TA)</w:t>
      </w:r>
    </w:p>
    <w:p w14:paraId="37E67E97" w14:textId="0F69D21C" w:rsidR="000C206A" w:rsidRPr="00FD0E62" w:rsidRDefault="000C206A"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#98bis-e meeting (</w:t>
      </w:r>
      <w:proofErr w:type="gramStart"/>
      <w:r w:rsidRPr="00FD0E62">
        <w:rPr>
          <w:b/>
          <w:bCs/>
          <w:color w:val="000000"/>
          <w:u w:val="single"/>
          <w:lang w:val="en-US" w:eastAsia="zh-CN"/>
        </w:rPr>
        <w:t>Apr</w:t>
      </w:r>
      <w:r w:rsidR="00FD0E62">
        <w:rPr>
          <w:b/>
          <w:bCs/>
          <w:color w:val="000000"/>
          <w:u w:val="single"/>
          <w:lang w:val="en-US" w:eastAsia="zh-CN"/>
        </w:rPr>
        <w:t>il</w:t>
      </w:r>
      <w:r w:rsidRPr="00FD0E62">
        <w:rPr>
          <w:b/>
          <w:bCs/>
          <w:color w:val="000000"/>
          <w:u w:val="single"/>
          <w:lang w:val="en-US" w:eastAsia="zh-CN"/>
        </w:rPr>
        <w:t>,</w:t>
      </w:r>
      <w:proofErr w:type="gramEnd"/>
      <w:r w:rsidRPr="00FD0E62">
        <w:rPr>
          <w:b/>
          <w:bCs/>
          <w:color w:val="000000"/>
          <w:u w:val="single"/>
          <w:lang w:val="en-US" w:eastAsia="zh-CN"/>
        </w:rPr>
        <w:t xml:space="preserve"> 2021, 1.5TU, Core part)</w:t>
      </w:r>
    </w:p>
    <w:p w14:paraId="209335E8"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4A87D0F5" w14:textId="0398E6A8"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Discussion on Interruption and other related RRM requirement</w:t>
      </w:r>
    </w:p>
    <w:p w14:paraId="57683260"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536171E1"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on UE behavior for HO with </w:t>
      </w:r>
      <w:proofErr w:type="spellStart"/>
      <w:r w:rsidRPr="00FD0E62">
        <w:rPr>
          <w:color w:val="000000"/>
          <w:lang w:val="en-US" w:eastAsia="zh-CN"/>
        </w:rPr>
        <w:t>PSCell</w:t>
      </w:r>
      <w:proofErr w:type="spellEnd"/>
      <w:r w:rsidRPr="00FD0E62">
        <w:rPr>
          <w:color w:val="000000"/>
          <w:lang w:val="en-US" w:eastAsia="zh-CN"/>
        </w:rPr>
        <w:t xml:space="preserve"> in all possible scenarios</w:t>
      </w:r>
    </w:p>
    <w:p w14:paraId="5C5A98E2" w14:textId="77777777" w:rsidR="000C206A" w:rsidRPr="00FD0E62" w:rsidRDefault="000C206A"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1AA7EF45" w14:textId="77777777" w:rsidR="000C206A" w:rsidRPr="00FD0E62"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PUCCH </w:t>
      </w:r>
      <w:proofErr w:type="spellStart"/>
      <w:r w:rsidRPr="00FD0E62">
        <w:rPr>
          <w:color w:val="000000"/>
          <w:lang w:val="en-US" w:eastAsia="zh-CN"/>
        </w:rPr>
        <w:t>SCell</w:t>
      </w:r>
      <w:proofErr w:type="spellEnd"/>
      <w:r w:rsidRPr="00FD0E62">
        <w:rPr>
          <w:color w:val="000000"/>
          <w:lang w:val="en-US" w:eastAsia="zh-CN"/>
        </w:rPr>
        <w:t xml:space="preserve"> (including valid TA and invalid TA)</w:t>
      </w:r>
    </w:p>
    <w:p w14:paraId="3792E363" w14:textId="77777777" w:rsidR="000C206A" w:rsidRPr="00FD0E62" w:rsidRDefault="000C206A"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28351150" w14:textId="0BDB0958" w:rsidR="0054789C" w:rsidRDefault="000C206A"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multiple PUCCH </w:t>
      </w:r>
      <w:proofErr w:type="spellStart"/>
      <w:r w:rsidRPr="00FD0E62">
        <w:rPr>
          <w:color w:val="000000"/>
          <w:lang w:val="en-US" w:eastAsia="zh-CN"/>
        </w:rPr>
        <w:t>SCells</w:t>
      </w:r>
      <w:proofErr w:type="spellEnd"/>
      <w:r w:rsidRPr="00FD0E62">
        <w:rPr>
          <w:color w:val="000000"/>
          <w:lang w:val="en-US" w:eastAsia="zh-CN"/>
        </w:rPr>
        <w:t xml:space="preserve"> (including valid TA and invalid TA)</w:t>
      </w:r>
    </w:p>
    <w:p w14:paraId="3AA2D22E" w14:textId="77777777" w:rsidR="00FD0E62" w:rsidRPr="00FD0E62" w:rsidRDefault="00FD0E62"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#99-e meeting (</w:t>
      </w:r>
      <w:proofErr w:type="gramStart"/>
      <w:r w:rsidRPr="00FD0E62">
        <w:rPr>
          <w:b/>
          <w:bCs/>
          <w:color w:val="000000"/>
          <w:u w:val="single"/>
          <w:lang w:val="en-US" w:eastAsia="zh-CN"/>
        </w:rPr>
        <w:t>May,</w:t>
      </w:r>
      <w:proofErr w:type="gramEnd"/>
      <w:r w:rsidRPr="00FD0E62">
        <w:rPr>
          <w:b/>
          <w:bCs/>
          <w:color w:val="000000"/>
          <w:u w:val="single"/>
          <w:lang w:val="en-US" w:eastAsia="zh-CN"/>
        </w:rPr>
        <w:t xml:space="preserve"> 2021, 1.5TU, Core part)</w:t>
      </w:r>
    </w:p>
    <w:p w14:paraId="13661345"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4DFDE866"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Further discussion on Interruption and other related RRM requirement</w:t>
      </w:r>
    </w:p>
    <w:p w14:paraId="20C982F3"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6DB15B59"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480A5294"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Further discussion on requirements for HO with </w:t>
      </w:r>
      <w:proofErr w:type="spellStart"/>
      <w:r w:rsidRPr="00FD0E62">
        <w:rPr>
          <w:color w:val="000000"/>
          <w:lang w:val="en-US" w:eastAsia="zh-CN"/>
        </w:rPr>
        <w:t>PSCell</w:t>
      </w:r>
      <w:proofErr w:type="spellEnd"/>
      <w:r w:rsidRPr="00FD0E62">
        <w:rPr>
          <w:color w:val="000000"/>
          <w:lang w:val="en-US" w:eastAsia="zh-CN"/>
        </w:rPr>
        <w:t xml:space="preserve"> in all possible scenarios</w:t>
      </w:r>
    </w:p>
    <w:p w14:paraId="4F0ECB4F"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059A83D9"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13C0CFC3"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PUCCH </w:t>
      </w:r>
      <w:proofErr w:type="spellStart"/>
      <w:r w:rsidRPr="00FD0E62">
        <w:rPr>
          <w:color w:val="000000"/>
          <w:lang w:val="en-US" w:eastAsia="zh-CN"/>
        </w:rPr>
        <w:t>SCell</w:t>
      </w:r>
      <w:proofErr w:type="spellEnd"/>
      <w:r w:rsidRPr="00FD0E62">
        <w:rPr>
          <w:color w:val="000000"/>
          <w:lang w:val="en-US" w:eastAsia="zh-CN"/>
        </w:rPr>
        <w:t xml:space="preserve"> (including valid TA and invalid TA)</w:t>
      </w:r>
    </w:p>
    <w:p w14:paraId="66EF1A98"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7DDC203E" w14:textId="0B9FDFC3"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Discussion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multiple PUCCH </w:t>
      </w:r>
      <w:proofErr w:type="spellStart"/>
      <w:r w:rsidRPr="00FD0E62">
        <w:rPr>
          <w:color w:val="000000"/>
          <w:lang w:val="en-US" w:eastAsia="zh-CN"/>
        </w:rPr>
        <w:t>SCells</w:t>
      </w:r>
      <w:proofErr w:type="spellEnd"/>
      <w:r w:rsidRPr="00FD0E62">
        <w:rPr>
          <w:color w:val="000000"/>
          <w:lang w:val="en-US" w:eastAsia="zh-CN"/>
        </w:rPr>
        <w:t xml:space="preserve"> (including valid TA and invalid TA)</w:t>
      </w:r>
    </w:p>
    <w:p w14:paraId="00CDE15D"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Initial draft CR(s) on TS38.133 is expected  </w:t>
      </w:r>
    </w:p>
    <w:p w14:paraId="754B638E" w14:textId="560DB3AB" w:rsidR="00FD0E62" w:rsidRPr="00FD0E62" w:rsidRDefault="00FD0E62"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3GPP RAN4 #100 meeting (</w:t>
      </w:r>
      <w:proofErr w:type="gramStart"/>
      <w:r w:rsidRPr="00FD0E62">
        <w:rPr>
          <w:b/>
          <w:bCs/>
          <w:color w:val="000000"/>
          <w:u w:val="single"/>
          <w:lang w:val="en-US" w:eastAsia="zh-CN"/>
        </w:rPr>
        <w:t>Aug</w:t>
      </w:r>
      <w:r>
        <w:rPr>
          <w:b/>
          <w:bCs/>
          <w:color w:val="000000"/>
          <w:u w:val="single"/>
          <w:lang w:val="en-US" w:eastAsia="zh-CN"/>
        </w:rPr>
        <w:t>ust</w:t>
      </w:r>
      <w:r w:rsidRPr="00FD0E62">
        <w:rPr>
          <w:b/>
          <w:bCs/>
          <w:color w:val="000000"/>
          <w:u w:val="single"/>
          <w:lang w:val="en-US" w:eastAsia="zh-CN"/>
        </w:rPr>
        <w:t>,</w:t>
      </w:r>
      <w:proofErr w:type="gramEnd"/>
      <w:r w:rsidRPr="00FD0E62">
        <w:rPr>
          <w:b/>
          <w:bCs/>
          <w:color w:val="000000"/>
          <w:u w:val="single"/>
          <w:lang w:val="en-US" w:eastAsia="zh-CN"/>
        </w:rPr>
        <w:t xml:space="preserve"> 2021, 1.5TU, Core part)</w:t>
      </w:r>
    </w:p>
    <w:p w14:paraId="68373652"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SRS antenna port switching [RAN4] </w:t>
      </w:r>
    </w:p>
    <w:p w14:paraId="292BD736"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Finalization on Interruption and other related RRM requirement</w:t>
      </w:r>
    </w:p>
    <w:p w14:paraId="11EBE9EB"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227991CC"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HO with </w:t>
      </w:r>
      <w:proofErr w:type="spellStart"/>
      <w:r w:rsidRPr="00FD0E62">
        <w:rPr>
          <w:color w:val="000000"/>
          <w:lang w:val="en-US" w:eastAsia="zh-CN"/>
        </w:rPr>
        <w:t>PSCell</w:t>
      </w:r>
      <w:proofErr w:type="spellEnd"/>
      <w:r w:rsidRPr="00FD0E62">
        <w:rPr>
          <w:color w:val="000000"/>
          <w:lang w:val="en-US" w:eastAsia="zh-CN"/>
        </w:rPr>
        <w:t xml:space="preserve"> [RAN4]</w:t>
      </w:r>
    </w:p>
    <w:p w14:paraId="2CDB0625"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Finalization on requirements for HO with </w:t>
      </w:r>
      <w:proofErr w:type="spellStart"/>
      <w:r w:rsidRPr="00FD0E62">
        <w:rPr>
          <w:color w:val="000000"/>
          <w:lang w:val="en-US" w:eastAsia="zh-CN"/>
        </w:rPr>
        <w:t>PSCell</w:t>
      </w:r>
      <w:proofErr w:type="spellEnd"/>
      <w:r w:rsidRPr="00FD0E62">
        <w:rPr>
          <w:color w:val="000000"/>
          <w:lang w:val="en-US" w:eastAsia="zh-CN"/>
        </w:rPr>
        <w:t xml:space="preserve"> in all possible scenarios</w:t>
      </w:r>
    </w:p>
    <w:p w14:paraId="69877468"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 xml:space="preserve">Agree CR(s) on TS38.133  </w:t>
      </w:r>
    </w:p>
    <w:p w14:paraId="0C89B81D" w14:textId="77777777" w:rsidR="00FD0E62" w:rsidRPr="00FD0E62" w:rsidRDefault="00FD0E62" w:rsidP="00FD0E62">
      <w:pPr>
        <w:numPr>
          <w:ilvl w:val="2"/>
          <w:numId w:val="41"/>
        </w:numPr>
        <w:tabs>
          <w:tab w:val="left" w:pos="990"/>
        </w:tabs>
        <w:overflowPunct/>
        <w:spacing w:after="120" w:line="252" w:lineRule="auto"/>
        <w:ind w:left="810"/>
        <w:textAlignment w:val="auto"/>
        <w:rPr>
          <w:color w:val="000000"/>
          <w:lang w:val="en-US" w:eastAsia="zh-CN"/>
        </w:rPr>
      </w:pPr>
      <w:r w:rsidRPr="00FD0E62">
        <w:rPr>
          <w:color w:val="000000"/>
          <w:lang w:val="en-US" w:eastAsia="zh-CN"/>
        </w:rPr>
        <w:t xml:space="preserve">PUCCH </w:t>
      </w:r>
      <w:proofErr w:type="spellStart"/>
      <w:r w:rsidRPr="00FD0E62">
        <w:rPr>
          <w:color w:val="000000"/>
          <w:lang w:val="en-US" w:eastAsia="zh-CN"/>
        </w:rPr>
        <w:t>SCell</w:t>
      </w:r>
      <w:proofErr w:type="spellEnd"/>
      <w:r w:rsidRPr="00FD0E62">
        <w:rPr>
          <w:color w:val="000000"/>
          <w:lang w:val="en-US" w:eastAsia="zh-CN"/>
        </w:rPr>
        <w:t xml:space="preserve"> activation/deactivation [RAN4]</w:t>
      </w:r>
    </w:p>
    <w:p w14:paraId="1A68ED74" w14:textId="77777777" w:rsidR="00FD0E62" w:rsidRPr="00FD0E62" w:rsidRDefault="00FD0E62" w:rsidP="00FD0E62">
      <w:pPr>
        <w:numPr>
          <w:ilvl w:val="1"/>
          <w:numId w:val="46"/>
        </w:numPr>
        <w:tabs>
          <w:tab w:val="left" w:pos="990"/>
        </w:tabs>
        <w:overflowPunct/>
        <w:spacing w:after="120" w:line="252" w:lineRule="auto"/>
        <w:textAlignment w:val="auto"/>
        <w:rPr>
          <w:color w:val="000000"/>
          <w:lang w:val="en-US" w:eastAsia="zh-CN"/>
        </w:rPr>
      </w:pPr>
      <w:r w:rsidRPr="00FD0E62">
        <w:rPr>
          <w:color w:val="000000"/>
          <w:lang w:val="en-US" w:eastAsia="zh-CN"/>
        </w:rPr>
        <w:lastRenderedPageBreak/>
        <w:t xml:space="preserve">Finalization on </w:t>
      </w:r>
      <w:proofErr w:type="spellStart"/>
      <w:r w:rsidRPr="00FD0E62">
        <w:rPr>
          <w:color w:val="000000"/>
          <w:lang w:val="en-US" w:eastAsia="zh-CN"/>
        </w:rPr>
        <w:t>SCell</w:t>
      </w:r>
      <w:proofErr w:type="spellEnd"/>
      <w:r w:rsidRPr="00FD0E62">
        <w:rPr>
          <w:color w:val="000000"/>
          <w:lang w:val="en-US" w:eastAsia="zh-CN"/>
        </w:rPr>
        <w:t xml:space="preserve"> Activation/Deactivation Delay Requirement for single and multiple PUCCH </w:t>
      </w:r>
      <w:proofErr w:type="spellStart"/>
      <w:r w:rsidRPr="00FD0E62">
        <w:rPr>
          <w:color w:val="000000"/>
          <w:lang w:val="en-US" w:eastAsia="zh-CN"/>
        </w:rPr>
        <w:t>SCell</w:t>
      </w:r>
      <w:proofErr w:type="spellEnd"/>
      <w:r w:rsidRPr="00FD0E62">
        <w:rPr>
          <w:color w:val="000000"/>
          <w:lang w:val="en-US" w:eastAsia="zh-CN"/>
        </w:rPr>
        <w:t>(s) (including valid TA and invalid TA)</w:t>
      </w:r>
    </w:p>
    <w:p w14:paraId="466A4877" w14:textId="77777777" w:rsidR="00FD0E62" w:rsidRPr="00FD0E62" w:rsidRDefault="00FD0E62" w:rsidP="00FD0E62">
      <w:pPr>
        <w:numPr>
          <w:ilvl w:val="2"/>
          <w:numId w:val="46"/>
        </w:numPr>
        <w:tabs>
          <w:tab w:val="left" w:pos="990"/>
        </w:tabs>
        <w:overflowPunct/>
        <w:spacing w:after="120" w:line="252" w:lineRule="auto"/>
        <w:textAlignment w:val="auto"/>
        <w:rPr>
          <w:color w:val="000000"/>
          <w:lang w:val="en-US" w:eastAsia="zh-CN"/>
        </w:rPr>
      </w:pPr>
      <w:r w:rsidRPr="00FD0E62">
        <w:rPr>
          <w:color w:val="000000"/>
          <w:lang w:val="en-US" w:eastAsia="zh-CN"/>
        </w:rPr>
        <w:t>Agree CR(s) on TS38.133</w:t>
      </w:r>
    </w:p>
    <w:p w14:paraId="6D02393A" w14:textId="766AE873" w:rsidR="00FD0E62" w:rsidRPr="00FD0E62" w:rsidRDefault="00FD0E62" w:rsidP="00FD0E62">
      <w:pPr>
        <w:numPr>
          <w:ilvl w:val="1"/>
          <w:numId w:val="40"/>
        </w:numPr>
        <w:tabs>
          <w:tab w:val="left" w:pos="1400"/>
        </w:tabs>
        <w:overflowPunct/>
        <w:spacing w:after="120" w:line="252" w:lineRule="auto"/>
        <w:ind w:left="450" w:hanging="451"/>
        <w:textAlignment w:val="auto"/>
        <w:rPr>
          <w:b/>
          <w:bCs/>
          <w:color w:val="000000"/>
          <w:u w:val="single"/>
          <w:lang w:val="en-US" w:eastAsia="zh-CN"/>
        </w:rPr>
      </w:pPr>
      <w:r w:rsidRPr="00FD0E62">
        <w:rPr>
          <w:b/>
          <w:bCs/>
          <w:color w:val="000000"/>
          <w:u w:val="single"/>
          <w:lang w:val="en-US" w:eastAsia="zh-CN"/>
        </w:rPr>
        <w:t>Performance part would be planned in the future.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4CC9070" w14:textId="0A8E5105" w:rsidR="009D56DB" w:rsidRPr="009D56DB" w:rsidRDefault="009D56DB" w:rsidP="009D56DB">
      <w:pPr>
        <w:rPr>
          <w:lang w:eastAsia="zh-CN"/>
        </w:rPr>
      </w:pPr>
      <w:r>
        <w:rPr>
          <w:lang w:eastAsia="zh-CN"/>
        </w:rPr>
        <w:t xml:space="preserve">[1] </w:t>
      </w:r>
      <w:r w:rsidR="00FD0E62" w:rsidRPr="000C206A">
        <w:rPr>
          <w:lang w:val="en-US" w:eastAsia="zh-CN"/>
        </w:rPr>
        <w:t>RP-202053</w:t>
      </w:r>
      <w:r>
        <w:rPr>
          <w:lang w:eastAsia="zh-CN"/>
        </w:rPr>
        <w:t xml:space="preserve">, </w:t>
      </w:r>
      <w:r w:rsidR="00FD0E62" w:rsidRPr="00FD0E62">
        <w:rPr>
          <w:lang w:eastAsia="zh-CN"/>
        </w:rPr>
        <w:t>WID of Further RRM enhancement for NR and MR-DC</w:t>
      </w:r>
      <w:r w:rsidR="002673C3">
        <w:rPr>
          <w:lang w:eastAsia="zh-CN"/>
        </w:rPr>
        <w:t>, Apple, RAN</w:t>
      </w:r>
      <w:r w:rsidR="00FD0E62">
        <w:rPr>
          <w:lang w:eastAsia="zh-CN"/>
        </w:rPr>
        <w:t>P #89e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EE4B7" w14:textId="77777777" w:rsidR="006C0925" w:rsidRDefault="006C0925">
      <w:pPr>
        <w:spacing w:after="0"/>
      </w:pPr>
      <w:r>
        <w:separator/>
      </w:r>
    </w:p>
  </w:endnote>
  <w:endnote w:type="continuationSeparator" w:id="0">
    <w:p w14:paraId="5ECF44C2" w14:textId="77777777" w:rsidR="006C0925" w:rsidRDefault="006C0925">
      <w:pPr>
        <w:spacing w:after="0"/>
      </w:pPr>
      <w:r>
        <w:continuationSeparator/>
      </w:r>
    </w:p>
  </w:endnote>
  <w:endnote w:type="continuationNotice" w:id="1">
    <w:p w14:paraId="64DB729E" w14:textId="77777777" w:rsidR="006C0925" w:rsidRDefault="006C09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560F0" w14:textId="77777777" w:rsidR="006C0925" w:rsidRDefault="006C0925">
      <w:pPr>
        <w:spacing w:after="0"/>
      </w:pPr>
      <w:r>
        <w:separator/>
      </w:r>
    </w:p>
  </w:footnote>
  <w:footnote w:type="continuationSeparator" w:id="0">
    <w:p w14:paraId="5381CE10" w14:textId="77777777" w:rsidR="006C0925" w:rsidRDefault="006C0925">
      <w:pPr>
        <w:spacing w:after="0"/>
      </w:pPr>
      <w:r>
        <w:continuationSeparator/>
      </w:r>
    </w:p>
  </w:footnote>
  <w:footnote w:type="continuationNotice" w:id="1">
    <w:p w14:paraId="4A6C6074" w14:textId="77777777" w:rsidR="006C0925" w:rsidRDefault="006C09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7"/>
  </w:num>
  <w:num w:numId="10">
    <w:abstractNumId w:val="10"/>
  </w:num>
  <w:num w:numId="11">
    <w:abstractNumId w:val="13"/>
  </w:num>
  <w:num w:numId="12">
    <w:abstractNumId w:val="12"/>
  </w:num>
  <w:num w:numId="13">
    <w:abstractNumId w:val="13"/>
  </w:num>
  <w:num w:numId="14">
    <w:abstractNumId w:val="35"/>
  </w:num>
  <w:num w:numId="15">
    <w:abstractNumId w:val="18"/>
  </w:num>
  <w:num w:numId="16">
    <w:abstractNumId w:val="34"/>
  </w:num>
  <w:num w:numId="17">
    <w:abstractNumId w:val="16"/>
  </w:num>
  <w:num w:numId="18">
    <w:abstractNumId w:val="39"/>
  </w:num>
  <w:num w:numId="19">
    <w:abstractNumId w:val="31"/>
  </w:num>
  <w:num w:numId="20">
    <w:abstractNumId w:val="32"/>
  </w:num>
  <w:num w:numId="21">
    <w:abstractNumId w:val="8"/>
  </w:num>
  <w:num w:numId="22">
    <w:abstractNumId w:val="28"/>
  </w:num>
  <w:num w:numId="23">
    <w:abstractNumId w:val="17"/>
  </w:num>
  <w:num w:numId="24">
    <w:abstractNumId w:val="29"/>
  </w:num>
  <w:num w:numId="25">
    <w:abstractNumId w:val="38"/>
  </w:num>
  <w:num w:numId="26">
    <w:abstractNumId w:val="15"/>
  </w:num>
  <w:num w:numId="27">
    <w:abstractNumId w:val="23"/>
  </w:num>
  <w:num w:numId="28">
    <w:abstractNumId w:val="6"/>
  </w:num>
  <w:num w:numId="29">
    <w:abstractNumId w:val="37"/>
  </w:num>
  <w:num w:numId="30">
    <w:abstractNumId w:val="40"/>
  </w:num>
  <w:num w:numId="31">
    <w:abstractNumId w:val="11"/>
  </w:num>
  <w:num w:numId="32">
    <w:abstractNumId w:val="27"/>
  </w:num>
  <w:num w:numId="33">
    <w:abstractNumId w:val="25"/>
  </w:num>
  <w:num w:numId="34">
    <w:abstractNumId w:val="24"/>
  </w:num>
  <w:num w:numId="35">
    <w:abstractNumId w:val="14"/>
  </w:num>
  <w:num w:numId="36">
    <w:abstractNumId w:val="26"/>
  </w:num>
  <w:num w:numId="37">
    <w:abstractNumId w:val="33"/>
  </w:num>
  <w:num w:numId="38">
    <w:abstractNumId w:val="42"/>
  </w:num>
  <w:num w:numId="39">
    <w:abstractNumId w:val="21"/>
  </w:num>
  <w:num w:numId="40">
    <w:abstractNumId w:val="0"/>
  </w:num>
  <w:num w:numId="41">
    <w:abstractNumId w:val="1"/>
  </w:num>
  <w:num w:numId="42">
    <w:abstractNumId w:val="2"/>
  </w:num>
  <w:num w:numId="43">
    <w:abstractNumId w:val="3"/>
  </w:num>
  <w:num w:numId="44">
    <w:abstractNumId w:val="4"/>
  </w:num>
  <w:num w:numId="45">
    <w:abstractNumId w:val="5"/>
  </w:num>
  <w:num w:numId="4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238</TotalTime>
  <Pages>3</Pages>
  <Words>634</Words>
  <Characters>3614</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19</cp:revision>
  <cp:lastPrinted>2016-08-05T18:54:00Z</cp:lastPrinted>
  <dcterms:created xsi:type="dcterms:W3CDTF">2020-08-03T20:20:00Z</dcterms:created>
  <dcterms:modified xsi:type="dcterms:W3CDTF">2020-10-23T17:41:00Z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